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39" w:type="pct"/>
        <w:jc w:val="center"/>
        <w:tblInd w:w="-1114" w:type="dxa"/>
        <w:tblLook w:val="0000" w:firstRow="0" w:lastRow="0" w:firstColumn="0" w:lastColumn="0" w:noHBand="0" w:noVBand="0"/>
      </w:tblPr>
      <w:tblGrid>
        <w:gridCol w:w="2654"/>
        <w:gridCol w:w="849"/>
        <w:gridCol w:w="1258"/>
        <w:gridCol w:w="505"/>
        <w:gridCol w:w="967"/>
        <w:gridCol w:w="87"/>
        <w:gridCol w:w="1276"/>
        <w:gridCol w:w="370"/>
        <w:gridCol w:w="503"/>
        <w:gridCol w:w="1363"/>
      </w:tblGrid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4C0EB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EB0">
              <w:rPr>
                <w:rFonts w:ascii="Arial" w:hAnsi="Arial" w:cs="Arial"/>
                <w:b/>
                <w:bCs/>
                <w:sz w:val="22"/>
                <w:szCs w:val="22"/>
              </w:rPr>
              <w:t>ALTERNATİF AKIM DEVRE ANALİZİ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A44D80" w:rsidP="00A44D8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6B1D86" w:rsidP="00A44D8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MEKA</w:t>
            </w:r>
            <w:r w:rsidR="00A44D80">
              <w:rPr>
                <w:rFonts w:ascii="Arial" w:hAnsi="Arial" w:cs="Arial"/>
                <w:b/>
              </w:rPr>
              <w:t>TRONİK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A04CE4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A04CE4">
              <w:rPr>
                <w:rFonts w:ascii="Arial" w:hAnsi="Arial" w:cs="Arial"/>
                <w:bCs/>
              </w:rPr>
              <w:t>3. Yarıyıl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A04CE4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04CE4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E663DC" w:rsidRPr="00167BB9" w:rsidTr="00E663DC">
        <w:trPr>
          <w:trHeight w:val="294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3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37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9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E663DC" w:rsidRPr="00167BB9" w:rsidTr="00E663DC">
        <w:trPr>
          <w:trHeight w:val="290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590F96" w:rsidRDefault="00E663DC" w:rsidP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37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373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072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793" w:type="pct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Okul E</w:t>
            </w:r>
            <w:bookmarkStart w:id="0" w:name="_GoBack"/>
            <w:bookmarkEnd w:id="0"/>
            <w:r w:rsidRPr="00167BB9">
              <w:rPr>
                <w:rFonts w:ascii="Arial" w:hAnsi="Arial" w:cs="Arial"/>
                <w:sz w:val="22"/>
                <w:szCs w:val="22"/>
              </w:rPr>
              <w:t>ğitimi Süresi</w:t>
            </w:r>
          </w:p>
        </w:tc>
        <w:tc>
          <w:tcPr>
            <w:tcW w:w="1093" w:type="pct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E663DC" w:rsidRPr="00167BB9" w:rsidTr="00E663DC">
        <w:trPr>
          <w:trHeight w:val="31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D26" w:rsidRPr="00167BB9" w:rsidRDefault="004C0EB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79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3D26" w:rsidRPr="00167BB9" w:rsidRDefault="0033564E" w:rsidP="009E018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09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3D26" w:rsidRPr="00167BB9" w:rsidRDefault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</w:p>
        </w:tc>
      </w:tr>
      <w:tr w:rsidR="00E663DC" w:rsidRPr="00167BB9" w:rsidTr="00E663DC">
        <w:trPr>
          <w:trHeight w:val="150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8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78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EB3D26" w:rsidRPr="00167BB9" w:rsidRDefault="00EB3D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EB3D26" w:rsidRPr="00167BB9" w:rsidRDefault="00EB3D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E663DC" w:rsidRPr="00167BB9" w:rsidTr="00E663DC">
        <w:trPr>
          <w:trHeight w:val="150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8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590F96" w:rsidRDefault="004C0EB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0F9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663DC" w:rsidP="00E663DC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Bu derste; alternatif akım</w:t>
            </w:r>
            <w:r w:rsidR="00EB3D26" w:rsidRPr="00167BB9">
              <w:rPr>
                <w:rFonts w:ascii="Arial" w:hAnsi="Arial" w:cs="Arial"/>
                <w:bCs/>
                <w:sz w:val="22"/>
                <w:szCs w:val="22"/>
              </w:rPr>
              <w:t xml:space="preserve"> devre çözüm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yöntemleri,</w:t>
            </w:r>
            <w:r w:rsidR="00EB3D26" w:rsidRPr="00167BB9">
              <w:rPr>
                <w:rFonts w:ascii="Arial" w:hAnsi="Arial" w:cs="Arial"/>
                <w:bCs/>
                <w:sz w:val="22"/>
                <w:szCs w:val="22"/>
              </w:rPr>
              <w:t xml:space="preserve"> hesaplamalar yapma bilgi ve becerilerinin kazandırılması amaçlanmaktadır.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6844" w:rsidRPr="00167BB9" w:rsidRDefault="00B96844">
            <w:pPr>
              <w:numPr>
                <w:ilvl w:val="0"/>
                <w:numId w:val="5"/>
              </w:num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</w:t>
            </w:r>
            <w:r w:rsidR="00D240AD">
              <w:rPr>
                <w:rFonts w:ascii="Arial" w:hAnsi="Arial" w:cs="Arial"/>
                <w:sz w:val="22"/>
                <w:szCs w:val="22"/>
              </w:rPr>
              <w:t>te</w:t>
            </w:r>
            <w:r w:rsidRPr="00167BB9">
              <w:rPr>
                <w:rFonts w:ascii="Arial" w:hAnsi="Arial" w:cs="Arial"/>
                <w:sz w:val="22"/>
                <w:szCs w:val="22"/>
              </w:rPr>
              <w:t>rnatif akım</w:t>
            </w:r>
            <w:r w:rsidR="00D240AD">
              <w:rPr>
                <w:rFonts w:ascii="Arial" w:hAnsi="Arial" w:cs="Arial"/>
                <w:sz w:val="22"/>
                <w:szCs w:val="22"/>
              </w:rPr>
              <w:t>ın</w:t>
            </w:r>
            <w:r w:rsidRPr="00167BB9">
              <w:rPr>
                <w:rFonts w:ascii="Arial" w:hAnsi="Arial" w:cs="Arial"/>
                <w:sz w:val="22"/>
                <w:szCs w:val="22"/>
              </w:rPr>
              <w:t xml:space="preserve"> temelleri</w:t>
            </w:r>
            <w:r w:rsidR="00D240AD">
              <w:rPr>
                <w:rFonts w:ascii="Arial" w:hAnsi="Arial" w:cs="Arial"/>
                <w:sz w:val="22"/>
                <w:szCs w:val="22"/>
              </w:rPr>
              <w:t>ni bilmek,</w:t>
            </w:r>
          </w:p>
          <w:p w:rsidR="00EB3D26" w:rsidRPr="00167BB9" w:rsidRDefault="00EB3D26">
            <w:pPr>
              <w:numPr>
                <w:ilvl w:val="0"/>
                <w:numId w:val="5"/>
              </w:num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Alternatif akımda devre çözümleri yapmak,</w:t>
            </w:r>
          </w:p>
          <w:p w:rsidR="00EB3D26" w:rsidRPr="00167BB9" w:rsidRDefault="00EB3D26" w:rsidP="00590F96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Alternatif akım d</w:t>
            </w:r>
            <w:r w:rsidR="00D240AD">
              <w:rPr>
                <w:rFonts w:ascii="Arial" w:hAnsi="Arial" w:cs="Arial"/>
                <w:sz w:val="22"/>
                <w:szCs w:val="22"/>
              </w:rPr>
              <w:t>evrelerinde güç ve enerji hesapları</w:t>
            </w:r>
            <w:r w:rsidRPr="00167BB9">
              <w:rPr>
                <w:rFonts w:ascii="Arial" w:hAnsi="Arial" w:cs="Arial"/>
                <w:sz w:val="22"/>
                <w:szCs w:val="22"/>
              </w:rPr>
              <w:t xml:space="preserve"> yapmak.</w:t>
            </w:r>
          </w:p>
        </w:tc>
      </w:tr>
      <w:tr w:rsidR="00E663DC" w:rsidRPr="00167BB9" w:rsidTr="00E663DC">
        <w:trPr>
          <w:trHeight w:val="180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EB3D26" w:rsidRPr="00167BB9" w:rsidRDefault="00EB3D26">
            <w:pPr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E663DC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E663DC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Modüller/İçerik/Konular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27FD1">
              <w:t>Alternatif akım ile ilgili genel tanımlar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t>F</w:t>
            </w:r>
            <w:r w:rsidRPr="00B27FD1">
              <w:t>azın vektör ile gösterilmesi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Seri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Seri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Paralel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Paralel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Rezonans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27FD1">
              <w:t xml:space="preserve">R, </w:t>
            </w:r>
            <w:r>
              <w:t>L, C ve</w:t>
            </w:r>
            <w:r w:rsidRPr="00B27FD1">
              <w:t xml:space="preserve"> </w:t>
            </w:r>
            <w:proofErr w:type="spellStart"/>
            <w:r w:rsidRPr="00B27FD1">
              <w:t>sinüsiodial</w:t>
            </w:r>
            <w:proofErr w:type="spellEnd"/>
            <w:r w:rsidRPr="00B27FD1">
              <w:t xml:space="preserve"> büyüklüklerin </w:t>
            </w:r>
            <w:proofErr w:type="gramStart"/>
            <w:r w:rsidRPr="00B27FD1">
              <w:t>kompleks</w:t>
            </w:r>
            <w:proofErr w:type="gramEnd"/>
            <w:r w:rsidRPr="00B27FD1">
              <w:t xml:space="preserve"> düzlemde gösterilmesi</w:t>
            </w:r>
          </w:p>
        </w:tc>
      </w:tr>
      <w:tr w:rsidR="00E663DC" w:rsidRPr="00167BB9" w:rsidTr="00E663DC">
        <w:trPr>
          <w:trHeight w:val="32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 w:rsidP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27FD1">
              <w:t>Temel çözüm yöntem ve teoremlerini</w:t>
            </w:r>
            <w:r>
              <w:t>n</w:t>
            </w:r>
            <w:r w:rsidRPr="00B27FD1">
              <w:t xml:space="preserve"> alternatif akım devrelerine uygula</w:t>
            </w:r>
            <w:r>
              <w:t>nması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Alternatif akımda güç ve kompanzasyon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Tek fazlı alternatif akımda güç ve enerji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4C0EB0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Üç fazlı alternatif akımda güç ve enerji</w:t>
            </w:r>
          </w:p>
        </w:tc>
      </w:tr>
      <w:tr w:rsidR="00E663DC" w:rsidRPr="00167BB9" w:rsidTr="00E663DC">
        <w:trPr>
          <w:trHeight w:val="371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B3D26" w:rsidRPr="00167BB9" w:rsidRDefault="00EB3D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8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69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İş yeri</w:t>
            </w:r>
          </w:p>
        </w:tc>
      </w:tr>
      <w:tr w:rsidR="00E663DC" w:rsidRPr="00167BB9" w:rsidTr="00E663DC">
        <w:trPr>
          <w:trHeight w:val="31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461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B3D26" w:rsidRPr="00167BB9" w:rsidRDefault="00EB3D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E663DC" w:rsidRPr="00167BB9" w:rsidTr="00E663DC">
        <w:trPr>
          <w:trHeight w:val="126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E663DC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Yöntem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E663DC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Yüzde (%)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Laboratuar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Ders kitabı, yardımcı kitap ve diğer kaynaklar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Çevrede bulunan kamu işletmeleri veya özel işletmeler</w:t>
            </w:r>
          </w:p>
        </w:tc>
      </w:tr>
    </w:tbl>
    <w:p w:rsidR="00EB3D26" w:rsidRPr="00167BB9" w:rsidRDefault="00EB3D26" w:rsidP="005B4377">
      <w:pPr>
        <w:rPr>
          <w:rFonts w:ascii="Arial" w:hAnsi="Arial" w:cs="Arial"/>
          <w:sz w:val="22"/>
          <w:szCs w:val="22"/>
        </w:rPr>
      </w:pPr>
    </w:p>
    <w:sectPr w:rsidR="00EB3D26" w:rsidRPr="00167BB9" w:rsidSect="00305756">
      <w:pgSz w:w="11905" w:h="16837"/>
      <w:pgMar w:top="1418" w:right="1418" w:bottom="1135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al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153" w:hanging="360"/>
      </w:pPr>
      <w:rPr>
        <w:rFonts w:ascii="Arial" w:eastAsia="Times New Roman" w:hAnsi="Arial" w:cs="Aria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82"/>
        </w:tabs>
        <w:ind w:left="382" w:hanging="360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647"/>
        </w:tabs>
        <w:ind w:left="647" w:hanging="360"/>
      </w:p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087"/>
        </w:tabs>
        <w:ind w:left="2087" w:hanging="360"/>
      </w:pPr>
    </w:lvl>
    <w:lvl w:ilvl="4">
      <w:start w:val="1"/>
      <w:numFmt w:val="lowerLetter"/>
      <w:lvlText w:val="%5."/>
      <w:lvlJc w:val="left"/>
      <w:pPr>
        <w:tabs>
          <w:tab w:val="num" w:pos="2807"/>
        </w:tabs>
        <w:ind w:left="2807" w:hanging="360"/>
      </w:pPr>
    </w:lvl>
    <w:lvl w:ilvl="5">
      <w:start w:val="1"/>
      <w:numFmt w:val="lowerRoman"/>
      <w:lvlText w:val="%6."/>
      <w:lvlJc w:val="left"/>
      <w:pPr>
        <w:tabs>
          <w:tab w:val="num" w:pos="3527"/>
        </w:tabs>
        <w:ind w:left="3527" w:hanging="180"/>
      </w:pPr>
    </w:lvl>
    <w:lvl w:ilvl="6">
      <w:start w:val="1"/>
      <w:numFmt w:val="decimal"/>
      <w:lvlText w:val="%7."/>
      <w:lvlJc w:val="left"/>
      <w:pPr>
        <w:tabs>
          <w:tab w:val="num" w:pos="4247"/>
        </w:tabs>
        <w:ind w:left="4247" w:hanging="360"/>
      </w:pPr>
    </w:lvl>
    <w:lvl w:ilvl="7">
      <w:start w:val="1"/>
      <w:numFmt w:val="lowerLetter"/>
      <w:lvlText w:val="%8."/>
      <w:lvlJc w:val="left"/>
      <w:pPr>
        <w:tabs>
          <w:tab w:val="num" w:pos="4967"/>
        </w:tabs>
        <w:ind w:left="4967" w:hanging="360"/>
      </w:pPr>
    </w:lvl>
    <w:lvl w:ilvl="8">
      <w:start w:val="1"/>
      <w:numFmt w:val="lowerRoman"/>
      <w:lvlText w:val="%9."/>
      <w:lvlJc w:val="left"/>
      <w:pPr>
        <w:tabs>
          <w:tab w:val="num" w:pos="5687"/>
        </w:tabs>
        <w:ind w:left="5687" w:hanging="18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10">
    <w:nsid w:val="0000000B"/>
    <w:multiLevelType w:val="multilevel"/>
    <w:tmpl w:val="BC86DC14"/>
    <w:name w:val="WW8Num10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12">
    <w:nsid w:val="0000000D"/>
    <w:multiLevelType w:val="multilevel"/>
    <w:tmpl w:val="0000000D"/>
    <w:name w:val="WW8Num12"/>
    <w:lvl w:ilvl="0">
      <w:start w:val="1"/>
      <w:numFmt w:val="decimal"/>
      <w:pStyle w:val="1nu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14">
    <w:nsid w:val="0000000F"/>
    <w:multiLevelType w:val="multi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>
      <w:start w:val="1"/>
      <w:numFmt w:val="lowerRoman"/>
      <w:lvlText w:val="%3."/>
      <w:lvlJc w:val="left"/>
      <w:pPr>
        <w:tabs>
          <w:tab w:val="num" w:pos="2295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>
      <w:start w:val="1"/>
      <w:numFmt w:val="lowerRoman"/>
      <w:lvlText w:val="%6."/>
      <w:lvlJc w:val="left"/>
      <w:pPr>
        <w:tabs>
          <w:tab w:val="num" w:pos="4455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>
      <w:start w:val="1"/>
      <w:numFmt w:val="lowerRoman"/>
      <w:lvlText w:val="%9."/>
      <w:lvlJc w:val="left"/>
      <w:pPr>
        <w:tabs>
          <w:tab w:val="num" w:pos="6615"/>
        </w:tabs>
        <w:ind w:left="6615" w:hanging="180"/>
      </w:pPr>
    </w:lvl>
  </w:abstractNum>
  <w:abstractNum w:abstractNumId="15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0"/>
      </w:pPr>
    </w:lvl>
  </w:abstractNum>
  <w:abstractNum w:abstractNumId="16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7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18">
    <w:nsid w:val="00000013"/>
    <w:multiLevelType w:val="singleLevel"/>
    <w:tmpl w:val="00000013"/>
    <w:name w:val="WW8Num18"/>
    <w:lvl w:ilvl="0">
      <w:start w:val="1"/>
      <w:numFmt w:val="lowerLetter"/>
      <w:lvlText w:val="%1."/>
      <w:lvlJc w:val="left"/>
      <w:pPr>
        <w:tabs>
          <w:tab w:val="num" w:pos="752"/>
        </w:tabs>
        <w:ind w:left="752" w:hanging="360"/>
      </w:pPr>
      <w:rPr>
        <w:rFonts w:ascii="Arial" w:eastAsia="Times New Roman" w:hAnsi="Arial" w:cs="Arial"/>
      </w:rPr>
    </w:lvl>
  </w:abstractNum>
  <w:abstractNum w:abstractNumId="19">
    <w:nsid w:val="00000014"/>
    <w:multiLevelType w:val="singleLevel"/>
    <w:tmpl w:val="00000014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52" w:hanging="360"/>
      </w:pPr>
      <w:rPr>
        <w:rFonts w:ascii="Arial" w:eastAsia="Times New Roman" w:hAnsi="Arial" w:cs="Arial"/>
      </w:rPr>
    </w:lvl>
  </w:abstractNum>
  <w:abstractNum w:abstractNumId="2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288"/>
      </w:pPr>
    </w:lvl>
  </w:abstractNum>
  <w:abstractNum w:abstractNumId="21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</w:abstractNum>
  <w:abstractNum w:abstractNumId="22">
    <w:nsid w:val="00000017"/>
    <w:multiLevelType w:val="singleLevel"/>
    <w:tmpl w:val="00000017"/>
    <w:name w:val="WW8Num22"/>
    <w:lvl w:ilvl="0">
      <w:start w:val="1"/>
      <w:numFmt w:val="lowerRoman"/>
      <w:lvlText w:val="%1."/>
      <w:lvlJc w:val="left"/>
      <w:pPr>
        <w:tabs>
          <w:tab w:val="num" w:pos="0"/>
        </w:tabs>
        <w:ind w:left="1200" w:hanging="360"/>
      </w:p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567"/>
        </w:tabs>
        <w:ind w:left="360" w:hanging="360"/>
      </w:p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38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66" w:hanging="360"/>
      </w:p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</w:abstractNum>
  <w:abstractNum w:abstractNumId="36">
    <w:nsid w:val="00000025"/>
    <w:multiLevelType w:val="singleLevel"/>
    <w:tmpl w:val="00000025"/>
    <w:name w:val="WW8Num37"/>
    <w:lvl w:ilvl="0">
      <w:start w:val="1"/>
      <w:numFmt w:val="lowerRoman"/>
      <w:lvlText w:val="%1."/>
      <w:lvlJc w:val="left"/>
      <w:pPr>
        <w:tabs>
          <w:tab w:val="num" w:pos="0"/>
        </w:tabs>
        <w:ind w:left="1996" w:hanging="360"/>
      </w:p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38">
    <w:nsid w:val="00000027"/>
    <w:multiLevelType w:val="singleLevel"/>
    <w:tmpl w:val="00000027"/>
    <w:name w:val="WW8Num39"/>
    <w:lvl w:ilvl="0">
      <w:start w:val="1"/>
      <w:numFmt w:val="upperLetter"/>
      <w:lvlText w:val="%1."/>
      <w:lvlJc w:val="left"/>
      <w:pPr>
        <w:tabs>
          <w:tab w:val="num" w:pos="0"/>
        </w:tabs>
        <w:ind w:left="855" w:hanging="360"/>
      </w:pPr>
    </w:lvl>
  </w:abstractNum>
  <w:abstractNum w:abstractNumId="39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4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1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43">
    <w:nsid w:val="0000002C"/>
    <w:multiLevelType w:val="singleLevel"/>
    <w:tmpl w:val="0000002C"/>
    <w:name w:val="WW8Num44"/>
    <w:lvl w:ilvl="0">
      <w:start w:val="1"/>
      <w:numFmt w:val="lowerLetter"/>
      <w:lvlText w:val="%1."/>
      <w:lvlJc w:val="left"/>
      <w:pPr>
        <w:tabs>
          <w:tab w:val="num" w:pos="1575"/>
        </w:tabs>
        <w:ind w:left="1575" w:hanging="360"/>
      </w:pPr>
    </w:lvl>
  </w:abstractNum>
  <w:abstractNum w:abstractNumId="44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5">
    <w:nsid w:val="0000002E"/>
    <w:multiLevelType w:val="singleLevel"/>
    <w:tmpl w:val="0000002E"/>
    <w:name w:val="WW8Num46"/>
    <w:lvl w:ilvl="0">
      <w:start w:val="1"/>
      <w:numFmt w:val="lowerRoman"/>
      <w:lvlText w:val="%1."/>
      <w:lvlJc w:val="left"/>
      <w:pPr>
        <w:tabs>
          <w:tab w:val="num" w:pos="0"/>
        </w:tabs>
        <w:ind w:left="2290" w:hanging="360"/>
      </w:pPr>
    </w:lvl>
  </w:abstractNum>
  <w:abstractNum w:abstractNumId="46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47">
    <w:nsid w:val="00000030"/>
    <w:multiLevelType w:val="singleLevel"/>
    <w:tmpl w:val="00000030"/>
    <w:name w:val="WW8Num48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48">
    <w:nsid w:val="00000031"/>
    <w:multiLevelType w:val="singleLevel"/>
    <w:tmpl w:val="00000031"/>
    <w:name w:val="WW8Num49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49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50">
    <w:nsid w:val="00000033"/>
    <w:multiLevelType w:val="singleLevel"/>
    <w:tmpl w:val="00000033"/>
    <w:name w:val="WW8Num51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51">
    <w:nsid w:val="00000034"/>
    <w:multiLevelType w:val="singleLevel"/>
    <w:tmpl w:val="00000034"/>
    <w:name w:val="WW8Num52"/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1153"/>
        </w:tabs>
        <w:ind w:left="1153" w:hanging="360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4."/>
      <w:lvlJc w:val="left"/>
      <w:pPr>
        <w:tabs>
          <w:tab w:val="num" w:pos="3313"/>
        </w:tabs>
        <w:ind w:left="3313" w:hanging="360"/>
      </w:pPr>
    </w:lvl>
    <w:lvl w:ilvl="4">
      <w:start w:val="1"/>
      <w:numFmt w:val="lowerLetter"/>
      <w:lvlText w:val="%5."/>
      <w:lvlJc w:val="left"/>
      <w:pPr>
        <w:tabs>
          <w:tab w:val="num" w:pos="4033"/>
        </w:tabs>
        <w:ind w:left="4033" w:hanging="360"/>
      </w:pPr>
    </w:lvl>
    <w:lvl w:ilvl="5">
      <w:start w:val="1"/>
      <w:numFmt w:val="lowerRoman"/>
      <w:lvlText w:val="%6."/>
      <w:lvlJc w:val="left"/>
      <w:pPr>
        <w:tabs>
          <w:tab w:val="num" w:pos="4753"/>
        </w:tabs>
        <w:ind w:left="4753" w:hanging="180"/>
      </w:pPr>
    </w:lvl>
    <w:lvl w:ilvl="6">
      <w:start w:val="1"/>
      <w:numFmt w:val="decimal"/>
      <w:lvlText w:val="%7."/>
      <w:lvlJc w:val="left"/>
      <w:pPr>
        <w:tabs>
          <w:tab w:val="num" w:pos="5473"/>
        </w:tabs>
        <w:ind w:left="5473" w:hanging="360"/>
      </w:pPr>
    </w:lvl>
    <w:lvl w:ilvl="7">
      <w:start w:val="1"/>
      <w:numFmt w:val="lowerLetter"/>
      <w:lvlText w:val="%8."/>
      <w:lvlJc w:val="left"/>
      <w:pPr>
        <w:tabs>
          <w:tab w:val="num" w:pos="6193"/>
        </w:tabs>
        <w:ind w:left="6193" w:hanging="360"/>
      </w:pPr>
    </w:lvl>
    <w:lvl w:ilvl="8">
      <w:start w:val="1"/>
      <w:numFmt w:val="lowerRoman"/>
      <w:lvlText w:val="%9."/>
      <w:lvlJc w:val="left"/>
      <w:pPr>
        <w:tabs>
          <w:tab w:val="num" w:pos="6913"/>
        </w:tabs>
        <w:ind w:left="6913" w:hanging="180"/>
      </w:pPr>
    </w:lvl>
  </w:abstractNum>
  <w:abstractNum w:abstractNumId="53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>
    <w:nsid w:val="00000037"/>
    <w:multiLevelType w:val="single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>
    <w:nsid w:val="00000038"/>
    <w:multiLevelType w:val="singleLevel"/>
    <w:tmpl w:val="00000038"/>
    <w:name w:val="WW8Num56"/>
    <w:lvl w:ilvl="0">
      <w:start w:val="1"/>
      <w:numFmt w:val="lowerLetter"/>
      <w:lvlText w:val="%1."/>
      <w:lvlJc w:val="left"/>
      <w:pPr>
        <w:tabs>
          <w:tab w:val="num" w:pos="0"/>
        </w:tabs>
        <w:ind w:left="600" w:hanging="360"/>
      </w:pPr>
      <w:rPr>
        <w:rFonts w:ascii="Arial" w:eastAsia="Times New Roman" w:hAnsi="Arial" w:cs="Arial"/>
      </w:rPr>
    </w:lvl>
  </w:abstractNum>
  <w:abstractNum w:abstractNumId="56">
    <w:nsid w:val="00000039"/>
    <w:multiLevelType w:val="singleLevel"/>
    <w:tmpl w:val="00000039"/>
    <w:name w:val="WW8Num57"/>
    <w:lvl w:ilvl="0">
      <w:start w:val="1"/>
      <w:numFmt w:val="lowerLetter"/>
      <w:lvlText w:val="%1."/>
      <w:lvlJc w:val="left"/>
      <w:pPr>
        <w:tabs>
          <w:tab w:val="num" w:pos="1134"/>
        </w:tabs>
        <w:ind w:left="1211" w:hanging="360"/>
      </w:pPr>
      <w:rPr>
        <w:rFonts w:ascii="Arial" w:eastAsia="Times New Roman" w:hAnsi="Arial" w:cs="Arial"/>
      </w:rPr>
    </w:lvl>
  </w:abstractNum>
  <w:abstractNum w:abstractNumId="57">
    <w:nsid w:val="0000003A"/>
    <w:multiLevelType w:val="singleLevel"/>
    <w:tmpl w:val="0000003A"/>
    <w:name w:val="WW8Num58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58">
    <w:nsid w:val="0000003B"/>
    <w:multiLevelType w:val="single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0"/>
      </w:pPr>
    </w:lvl>
  </w:abstractNum>
  <w:abstractNum w:abstractNumId="59">
    <w:nsid w:val="0000003C"/>
    <w:multiLevelType w:val="single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61">
    <w:nsid w:val="0000003E"/>
    <w:multiLevelType w:val="single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2">
    <w:nsid w:val="0000003F"/>
    <w:multiLevelType w:val="singleLevel"/>
    <w:tmpl w:val="0000003F"/>
    <w:name w:val="WW8Num63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>
    <w:nsid w:val="00000041"/>
    <w:multiLevelType w:val="singleLevel"/>
    <w:tmpl w:val="00000041"/>
    <w:name w:val="WW8Num65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/>
      </w:rPr>
    </w:lvl>
  </w:abstractNum>
  <w:abstractNum w:abstractNumId="65">
    <w:nsid w:val="00000042"/>
    <w:multiLevelType w:val="multilevel"/>
    <w:tmpl w:val="9432C13C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3654"/>
        </w:tabs>
        <w:ind w:left="4604" w:hanging="360"/>
      </w:pPr>
    </w:lvl>
    <w:lvl w:ilvl="1">
      <w:start w:val="1"/>
      <w:numFmt w:val="lowerLetter"/>
      <w:lvlText w:val="%2."/>
      <w:lvlJc w:val="left"/>
      <w:pPr>
        <w:tabs>
          <w:tab w:val="num" w:pos="4891"/>
        </w:tabs>
        <w:ind w:left="4891" w:hanging="360"/>
      </w:pPr>
    </w:lvl>
    <w:lvl w:ilvl="2">
      <w:start w:val="1"/>
      <w:numFmt w:val="lowerLetter"/>
      <w:lvlText w:val="%3."/>
      <w:lvlJc w:val="left"/>
      <w:pPr>
        <w:tabs>
          <w:tab w:val="num" w:pos="5171"/>
        </w:tabs>
        <w:ind w:left="5171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6331"/>
        </w:tabs>
        <w:ind w:left="6331" w:hanging="360"/>
      </w:pPr>
    </w:lvl>
    <w:lvl w:ilvl="4">
      <w:start w:val="1"/>
      <w:numFmt w:val="lowerLetter"/>
      <w:lvlText w:val="%5."/>
      <w:lvlJc w:val="left"/>
      <w:pPr>
        <w:tabs>
          <w:tab w:val="num" w:pos="7051"/>
        </w:tabs>
        <w:ind w:left="7051" w:hanging="360"/>
      </w:pPr>
    </w:lvl>
    <w:lvl w:ilvl="5">
      <w:start w:val="1"/>
      <w:numFmt w:val="lowerRoman"/>
      <w:lvlText w:val="%6."/>
      <w:lvlJc w:val="left"/>
      <w:pPr>
        <w:tabs>
          <w:tab w:val="num" w:pos="7771"/>
        </w:tabs>
        <w:ind w:left="7771" w:hanging="180"/>
      </w:pPr>
    </w:lvl>
    <w:lvl w:ilvl="6">
      <w:start w:val="1"/>
      <w:numFmt w:val="decimal"/>
      <w:lvlText w:val="%7."/>
      <w:lvlJc w:val="left"/>
      <w:pPr>
        <w:tabs>
          <w:tab w:val="num" w:pos="8491"/>
        </w:tabs>
        <w:ind w:left="8491" w:hanging="360"/>
      </w:pPr>
    </w:lvl>
    <w:lvl w:ilvl="7">
      <w:start w:val="1"/>
      <w:numFmt w:val="lowerLetter"/>
      <w:lvlText w:val="%8."/>
      <w:lvlJc w:val="left"/>
      <w:pPr>
        <w:tabs>
          <w:tab w:val="num" w:pos="9211"/>
        </w:tabs>
        <w:ind w:left="9211" w:hanging="360"/>
      </w:pPr>
    </w:lvl>
    <w:lvl w:ilvl="8">
      <w:start w:val="1"/>
      <w:numFmt w:val="lowerRoman"/>
      <w:lvlText w:val="%9."/>
      <w:lvlJc w:val="left"/>
      <w:pPr>
        <w:tabs>
          <w:tab w:val="num" w:pos="9931"/>
        </w:tabs>
        <w:ind w:left="9931" w:hanging="180"/>
      </w:pPr>
    </w:lvl>
  </w:abstractNum>
  <w:abstractNum w:abstractNumId="68">
    <w:nsid w:val="120C7753"/>
    <w:multiLevelType w:val="hybridMultilevel"/>
    <w:tmpl w:val="9F201CE0"/>
    <w:lvl w:ilvl="0" w:tplc="C2D055A8">
      <w:start w:val="8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65"/>
  </w:num>
  <w:num w:numId="65">
    <w:abstractNumId w:val="66"/>
  </w:num>
  <w:num w:numId="66">
    <w:abstractNumId w:val="67"/>
  </w:num>
  <w:num w:numId="67">
    <w:abstractNumId w:val="6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A4613"/>
    <w:rsid w:val="000C7341"/>
    <w:rsid w:val="00167BB9"/>
    <w:rsid w:val="00170EC0"/>
    <w:rsid w:val="00176C99"/>
    <w:rsid w:val="001E6382"/>
    <w:rsid w:val="002309F0"/>
    <w:rsid w:val="002A720D"/>
    <w:rsid w:val="002D3868"/>
    <w:rsid w:val="00304F64"/>
    <w:rsid w:val="00305756"/>
    <w:rsid w:val="0033564E"/>
    <w:rsid w:val="00456653"/>
    <w:rsid w:val="00474110"/>
    <w:rsid w:val="004C0EB0"/>
    <w:rsid w:val="00590F96"/>
    <w:rsid w:val="00596D8F"/>
    <w:rsid w:val="005B4377"/>
    <w:rsid w:val="00602326"/>
    <w:rsid w:val="00633FE2"/>
    <w:rsid w:val="00634422"/>
    <w:rsid w:val="006A395A"/>
    <w:rsid w:val="006B1D86"/>
    <w:rsid w:val="006E2B25"/>
    <w:rsid w:val="00727A3C"/>
    <w:rsid w:val="00767529"/>
    <w:rsid w:val="0078069A"/>
    <w:rsid w:val="007F5844"/>
    <w:rsid w:val="0080399C"/>
    <w:rsid w:val="008B3E74"/>
    <w:rsid w:val="008C6D17"/>
    <w:rsid w:val="008F5F0B"/>
    <w:rsid w:val="00930BBF"/>
    <w:rsid w:val="00964FA0"/>
    <w:rsid w:val="009E0186"/>
    <w:rsid w:val="00A04CE4"/>
    <w:rsid w:val="00A44D80"/>
    <w:rsid w:val="00A74096"/>
    <w:rsid w:val="00AA4613"/>
    <w:rsid w:val="00AD745E"/>
    <w:rsid w:val="00B73B97"/>
    <w:rsid w:val="00B7727B"/>
    <w:rsid w:val="00B96844"/>
    <w:rsid w:val="00C053D2"/>
    <w:rsid w:val="00C10147"/>
    <w:rsid w:val="00C2101B"/>
    <w:rsid w:val="00C27D8C"/>
    <w:rsid w:val="00C40F23"/>
    <w:rsid w:val="00D240AD"/>
    <w:rsid w:val="00D66889"/>
    <w:rsid w:val="00E0050B"/>
    <w:rsid w:val="00E04B2D"/>
    <w:rsid w:val="00E663DC"/>
    <w:rsid w:val="00EB3D26"/>
    <w:rsid w:val="00F6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D8F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596D8F"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144"/>
    </w:rPr>
  </w:style>
  <w:style w:type="paragraph" w:styleId="Balk3">
    <w:name w:val="heading 3"/>
    <w:basedOn w:val="Normal"/>
    <w:next w:val="Normal"/>
    <w:qFormat/>
    <w:rsid w:val="00596D8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596D8F"/>
    <w:rPr>
      <w:b w:val="0"/>
    </w:rPr>
  </w:style>
  <w:style w:type="character" w:customStyle="1" w:styleId="WW8Num3z0">
    <w:name w:val="WW8Num3z0"/>
    <w:rsid w:val="00596D8F"/>
    <w:rPr>
      <w:rFonts w:ascii="Arial" w:eastAsia="Times New Roman" w:hAnsi="Arial" w:cs="Arial"/>
    </w:rPr>
  </w:style>
  <w:style w:type="character" w:customStyle="1" w:styleId="WW8Num5z2">
    <w:name w:val="WW8Num5z2"/>
    <w:rsid w:val="00596D8F"/>
    <w:rPr>
      <w:rFonts w:ascii="Arial" w:eastAsia="Times New Roman" w:hAnsi="Arial" w:cs="Arial"/>
    </w:rPr>
  </w:style>
  <w:style w:type="character" w:customStyle="1" w:styleId="WW8Num7z0">
    <w:name w:val="WW8Num7z0"/>
    <w:rsid w:val="00596D8F"/>
    <w:rPr>
      <w:rFonts w:ascii="Arial" w:eastAsia="Times New Roman" w:hAnsi="Arial" w:cs="Arial"/>
    </w:rPr>
  </w:style>
  <w:style w:type="character" w:customStyle="1" w:styleId="WW8Num8z0">
    <w:name w:val="WW8Num8z0"/>
    <w:rsid w:val="00596D8F"/>
    <w:rPr>
      <w:b w:val="0"/>
    </w:rPr>
  </w:style>
  <w:style w:type="character" w:customStyle="1" w:styleId="WW8Num12z0">
    <w:name w:val="WW8Num12z0"/>
    <w:rsid w:val="00596D8F"/>
    <w:rPr>
      <w:sz w:val="24"/>
      <w:szCs w:val="24"/>
    </w:rPr>
  </w:style>
  <w:style w:type="character" w:customStyle="1" w:styleId="WW8Num12z1">
    <w:name w:val="WW8Num12z1"/>
    <w:rsid w:val="00596D8F"/>
    <w:rPr>
      <w:b w:val="0"/>
      <w:i w:val="0"/>
    </w:rPr>
  </w:style>
  <w:style w:type="character" w:customStyle="1" w:styleId="WW8Num16z0">
    <w:name w:val="WW8Num16z0"/>
    <w:rsid w:val="00596D8F"/>
    <w:rPr>
      <w:b w:val="0"/>
    </w:rPr>
  </w:style>
  <w:style w:type="character" w:customStyle="1" w:styleId="WW8Num18z0">
    <w:name w:val="WW8Num18z0"/>
    <w:rsid w:val="00596D8F"/>
    <w:rPr>
      <w:rFonts w:ascii="Arial" w:eastAsia="Times New Roman" w:hAnsi="Arial" w:cs="Arial"/>
    </w:rPr>
  </w:style>
  <w:style w:type="character" w:customStyle="1" w:styleId="WW8Num19z0">
    <w:name w:val="WW8Num19z0"/>
    <w:rsid w:val="00596D8F"/>
    <w:rPr>
      <w:rFonts w:ascii="Arial" w:eastAsia="Times New Roman" w:hAnsi="Arial" w:cs="Arial"/>
    </w:rPr>
  </w:style>
  <w:style w:type="character" w:customStyle="1" w:styleId="WW8Num25z1">
    <w:name w:val="WW8Num25z1"/>
    <w:rsid w:val="00596D8F"/>
    <w:rPr>
      <w:rFonts w:ascii="Arial" w:eastAsia="Times New Roman" w:hAnsi="Arial" w:cs="Arial"/>
    </w:rPr>
  </w:style>
  <w:style w:type="character" w:customStyle="1" w:styleId="WW8Num28z0">
    <w:name w:val="WW8Num28z0"/>
    <w:rsid w:val="00596D8F"/>
    <w:rPr>
      <w:rFonts w:ascii="Arial" w:eastAsia="Times New Roman" w:hAnsi="Arial" w:cs="Arial"/>
    </w:rPr>
  </w:style>
  <w:style w:type="character" w:customStyle="1" w:styleId="WW8Num29z0">
    <w:name w:val="WW8Num29z0"/>
    <w:rsid w:val="00596D8F"/>
    <w:rPr>
      <w:rFonts w:ascii="Arial" w:eastAsia="Times New Roman" w:hAnsi="Arial" w:cs="Arial"/>
    </w:rPr>
  </w:style>
  <w:style w:type="character" w:customStyle="1" w:styleId="WW8Num30z0">
    <w:name w:val="WW8Num30z0"/>
    <w:rsid w:val="00596D8F"/>
    <w:rPr>
      <w:b w:val="0"/>
    </w:rPr>
  </w:style>
  <w:style w:type="character" w:customStyle="1" w:styleId="WW8Num32z0">
    <w:name w:val="WW8Num32z0"/>
    <w:rsid w:val="00596D8F"/>
    <w:rPr>
      <w:rFonts w:ascii="Arial" w:eastAsia="Times New Roman" w:hAnsi="Arial" w:cs="Arial"/>
    </w:rPr>
  </w:style>
  <w:style w:type="character" w:customStyle="1" w:styleId="WW8Num33z0">
    <w:name w:val="WW8Num33z0"/>
    <w:rsid w:val="00596D8F"/>
    <w:rPr>
      <w:rFonts w:ascii="Arial" w:eastAsia="Times New Roman" w:hAnsi="Arial" w:cs="Arial"/>
    </w:rPr>
  </w:style>
  <w:style w:type="character" w:customStyle="1" w:styleId="WW8Num34z0">
    <w:name w:val="WW8Num34z0"/>
    <w:rsid w:val="00596D8F"/>
    <w:rPr>
      <w:rFonts w:ascii="Arial" w:eastAsia="Times New Roman" w:hAnsi="Arial" w:cs="Arial"/>
    </w:rPr>
  </w:style>
  <w:style w:type="character" w:customStyle="1" w:styleId="WW8Num41z0">
    <w:name w:val="WW8Num41z0"/>
    <w:rsid w:val="00596D8F"/>
    <w:rPr>
      <w:b w:val="0"/>
    </w:rPr>
  </w:style>
  <w:style w:type="character" w:customStyle="1" w:styleId="WW8Num49z0">
    <w:name w:val="WW8Num49z0"/>
    <w:rsid w:val="00596D8F"/>
    <w:rPr>
      <w:rFonts w:ascii="Arial" w:eastAsia="Times New Roman" w:hAnsi="Arial" w:cs="Arial"/>
    </w:rPr>
  </w:style>
  <w:style w:type="character" w:customStyle="1" w:styleId="WW8Num53z1">
    <w:name w:val="WW8Num53z1"/>
    <w:rsid w:val="00596D8F"/>
    <w:rPr>
      <w:rFonts w:ascii="Arial" w:eastAsia="Times New Roman" w:hAnsi="Arial" w:cs="Arial"/>
    </w:rPr>
  </w:style>
  <w:style w:type="character" w:customStyle="1" w:styleId="WW8Num56z0">
    <w:name w:val="WW8Num56z0"/>
    <w:rsid w:val="00596D8F"/>
    <w:rPr>
      <w:rFonts w:ascii="Arial" w:eastAsia="Times New Roman" w:hAnsi="Arial" w:cs="Arial"/>
    </w:rPr>
  </w:style>
  <w:style w:type="character" w:customStyle="1" w:styleId="WW8Num57z0">
    <w:name w:val="WW8Num57z0"/>
    <w:rsid w:val="00596D8F"/>
    <w:rPr>
      <w:rFonts w:ascii="Arial" w:eastAsia="Times New Roman" w:hAnsi="Arial" w:cs="Arial"/>
    </w:rPr>
  </w:style>
  <w:style w:type="character" w:customStyle="1" w:styleId="WW8Num58z0">
    <w:name w:val="WW8Num58z0"/>
    <w:rsid w:val="00596D8F"/>
    <w:rPr>
      <w:rFonts w:ascii="Arial" w:eastAsia="Times New Roman" w:hAnsi="Arial" w:cs="Arial"/>
    </w:rPr>
  </w:style>
  <w:style w:type="character" w:customStyle="1" w:styleId="WW8Num60z0">
    <w:name w:val="WW8Num60z0"/>
    <w:rsid w:val="00596D8F"/>
    <w:rPr>
      <w:b w:val="0"/>
    </w:rPr>
  </w:style>
  <w:style w:type="character" w:customStyle="1" w:styleId="WW8Num62z0">
    <w:name w:val="WW8Num62z0"/>
    <w:rsid w:val="00596D8F"/>
    <w:rPr>
      <w:b w:val="0"/>
    </w:rPr>
  </w:style>
  <w:style w:type="character" w:customStyle="1" w:styleId="WW8Num65z0">
    <w:name w:val="WW8Num65z0"/>
    <w:rsid w:val="00596D8F"/>
    <w:rPr>
      <w:rFonts w:ascii="Arial" w:eastAsia="Times New Roman" w:hAnsi="Arial" w:cs="Arial"/>
    </w:rPr>
  </w:style>
  <w:style w:type="character" w:customStyle="1" w:styleId="WW8Num66z0">
    <w:name w:val="WW8Num66z0"/>
    <w:rsid w:val="00596D8F"/>
    <w:rPr>
      <w:b w:val="0"/>
    </w:rPr>
  </w:style>
  <w:style w:type="character" w:customStyle="1" w:styleId="WW8Num67z1">
    <w:name w:val="WW8Num67z1"/>
    <w:rsid w:val="00596D8F"/>
    <w:rPr>
      <w:rFonts w:ascii="Arial" w:eastAsia="Times New Roman" w:hAnsi="Arial" w:cs="Arial"/>
    </w:rPr>
  </w:style>
  <w:style w:type="character" w:customStyle="1" w:styleId="WW8Num68z2">
    <w:name w:val="WW8Num68z2"/>
    <w:rsid w:val="00596D8F"/>
    <w:rPr>
      <w:rFonts w:ascii="Arial" w:eastAsia="Times New Roman" w:hAnsi="Arial" w:cs="Arial"/>
    </w:rPr>
  </w:style>
  <w:style w:type="character" w:customStyle="1" w:styleId="VarsaylanParagrafYazTipi1">
    <w:name w:val="Varsayılan Paragraf Yazı Tipi1"/>
    <w:rsid w:val="00596D8F"/>
  </w:style>
  <w:style w:type="character" w:customStyle="1" w:styleId="AklamaBavurusu1">
    <w:name w:val="Açıklama Başvurusu1"/>
    <w:basedOn w:val="VarsaylanParagrafYazTipi1"/>
    <w:rsid w:val="00596D8F"/>
    <w:rPr>
      <w:sz w:val="16"/>
      <w:szCs w:val="16"/>
    </w:rPr>
  </w:style>
  <w:style w:type="character" w:customStyle="1" w:styleId="Balk1Char">
    <w:name w:val="Başlık 1 Char"/>
    <w:basedOn w:val="VarsaylanParagrafYazTipi1"/>
    <w:rsid w:val="00596D8F"/>
    <w:rPr>
      <w:rFonts w:ascii="Arial" w:hAnsi="Arial"/>
      <w:b/>
      <w:bCs/>
      <w:sz w:val="144"/>
      <w:szCs w:val="24"/>
      <w:lang w:val="tr-TR" w:eastAsia="ar-SA" w:bidi="ar-SA"/>
    </w:rPr>
  </w:style>
  <w:style w:type="character" w:customStyle="1" w:styleId="Balk3Char">
    <w:name w:val="Başlık 3 Char"/>
    <w:basedOn w:val="VarsaylanParagrafYazTipi1"/>
    <w:rsid w:val="00596D8F"/>
    <w:rPr>
      <w:rFonts w:ascii="Arial" w:hAnsi="Arial" w:cs="Arial"/>
      <w:b/>
      <w:bCs/>
      <w:sz w:val="26"/>
      <w:szCs w:val="26"/>
      <w:lang w:val="tr-TR" w:eastAsia="ar-SA" w:bidi="ar-SA"/>
    </w:rPr>
  </w:style>
  <w:style w:type="character" w:customStyle="1" w:styleId="Maddearetleri">
    <w:name w:val="Madde İşaretleri"/>
    <w:rsid w:val="00596D8F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rsid w:val="00596D8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596D8F"/>
    <w:pPr>
      <w:spacing w:after="120"/>
    </w:pPr>
  </w:style>
  <w:style w:type="paragraph" w:styleId="Liste">
    <w:name w:val="List"/>
    <w:basedOn w:val="GvdeMetni"/>
    <w:rsid w:val="00596D8F"/>
    <w:rPr>
      <w:rFonts w:cs="Tahoma"/>
    </w:rPr>
  </w:style>
  <w:style w:type="paragraph" w:customStyle="1" w:styleId="Balk10">
    <w:name w:val="Başlık1"/>
    <w:basedOn w:val="Normal"/>
    <w:rsid w:val="00596D8F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596D8F"/>
    <w:pPr>
      <w:suppressLineNumbers/>
    </w:pPr>
    <w:rPr>
      <w:rFonts w:cs="Tahoma"/>
    </w:rPr>
  </w:style>
  <w:style w:type="paragraph" w:customStyle="1" w:styleId="bulleted">
    <w:name w:val="bulleted"/>
    <w:rsid w:val="00596D8F"/>
    <w:pPr>
      <w:tabs>
        <w:tab w:val="left" w:pos="2268"/>
      </w:tabs>
      <w:suppressAutoHyphens/>
      <w:spacing w:before="60"/>
      <w:ind w:left="1134" w:hanging="425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modl">
    <w:name w:val="modl"/>
    <w:basedOn w:val="Normal"/>
    <w:rsid w:val="00596D8F"/>
    <w:pPr>
      <w:keepNext/>
      <w:snapToGrid w:val="0"/>
      <w:spacing w:before="60"/>
    </w:pPr>
    <w:rPr>
      <w:rFonts w:ascii="Tahoma" w:hAnsi="Tahoma" w:cs="Tahoma"/>
      <w:b/>
      <w:bCs/>
      <w:spacing w:val="-6"/>
      <w:sz w:val="18"/>
      <w:szCs w:val="18"/>
    </w:rPr>
  </w:style>
  <w:style w:type="paragraph" w:customStyle="1" w:styleId="AklamaMetni1">
    <w:name w:val="Açıklama Metni1"/>
    <w:basedOn w:val="Normal"/>
    <w:rsid w:val="00596D8F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596D8F"/>
    <w:rPr>
      <w:b/>
      <w:bCs/>
    </w:rPr>
  </w:style>
  <w:style w:type="paragraph" w:styleId="BalonMetni">
    <w:name w:val="Balloon Text"/>
    <w:basedOn w:val="Normal"/>
    <w:rsid w:val="00596D8F"/>
    <w:rPr>
      <w:rFonts w:ascii="Tahoma" w:hAnsi="Tahoma" w:cs="Tahoma"/>
      <w:sz w:val="16"/>
      <w:szCs w:val="16"/>
    </w:rPr>
  </w:style>
  <w:style w:type="paragraph" w:customStyle="1" w:styleId="1nu">
    <w:name w:val="1. nu"/>
    <w:basedOn w:val="Normal"/>
    <w:next w:val="Normal"/>
    <w:rsid w:val="00596D8F"/>
    <w:pPr>
      <w:numPr>
        <w:numId w:val="13"/>
      </w:numPr>
      <w:ind w:left="0" w:right="-170" w:firstLine="0"/>
    </w:pPr>
  </w:style>
  <w:style w:type="paragraph" w:customStyle="1" w:styleId="0nu">
    <w:name w:val="0 nu"/>
    <w:basedOn w:val="1nu"/>
    <w:rsid w:val="00596D8F"/>
    <w:pPr>
      <w:ind w:left="360" w:hanging="360"/>
    </w:pPr>
  </w:style>
  <w:style w:type="paragraph" w:customStyle="1" w:styleId="Tabloerii">
    <w:name w:val="Tablo İçeriği"/>
    <w:basedOn w:val="Normal"/>
    <w:rsid w:val="00596D8F"/>
    <w:pPr>
      <w:suppressLineNumbers/>
    </w:pPr>
  </w:style>
  <w:style w:type="paragraph" w:customStyle="1" w:styleId="TabloBal">
    <w:name w:val="Tablo Başlığı"/>
    <w:basedOn w:val="Tabloerii"/>
    <w:rsid w:val="00596D8F"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rsid w:val="002309F0"/>
    <w:rPr>
      <w:sz w:val="16"/>
      <w:szCs w:val="16"/>
    </w:rPr>
  </w:style>
  <w:style w:type="paragraph" w:styleId="AklamaMetni">
    <w:name w:val="annotation text"/>
    <w:basedOn w:val="Normal"/>
    <w:link w:val="AklamaMetniChar"/>
    <w:rsid w:val="002309F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309F0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144"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3z0">
    <w:name w:val="WW8Num3z0"/>
    <w:rPr>
      <w:rFonts w:ascii="Arial" w:eastAsia="Times New Roman" w:hAnsi="Arial" w:cs="Arial"/>
    </w:rPr>
  </w:style>
  <w:style w:type="character" w:customStyle="1" w:styleId="WW8Num5z2">
    <w:name w:val="WW8Num5z2"/>
    <w:rPr>
      <w:rFonts w:ascii="Arial" w:eastAsia="Times New Roman" w:hAnsi="Arial" w:cs="Arial"/>
    </w:rPr>
  </w:style>
  <w:style w:type="character" w:customStyle="1" w:styleId="WW8Num7z0">
    <w:name w:val="WW8Num7z0"/>
    <w:rPr>
      <w:rFonts w:ascii="Arial" w:eastAsia="Times New Roman" w:hAnsi="Arial" w:cs="Arial"/>
    </w:rPr>
  </w:style>
  <w:style w:type="character" w:customStyle="1" w:styleId="WW8Num8z0">
    <w:name w:val="WW8Num8z0"/>
    <w:rPr>
      <w:b w:val="0"/>
    </w:rPr>
  </w:style>
  <w:style w:type="character" w:customStyle="1" w:styleId="WW8Num12z0">
    <w:name w:val="WW8Num12z0"/>
    <w:rPr>
      <w:sz w:val="24"/>
      <w:szCs w:val="24"/>
      <w:lang w:val="x-none" w:eastAsia="x-none" w:bidi="x-none"/>
    </w:rPr>
  </w:style>
  <w:style w:type="character" w:customStyle="1" w:styleId="WW8Num12z1">
    <w:name w:val="WW8Num12z1"/>
    <w:rPr>
      <w:b w:val="0"/>
      <w:i w:val="0"/>
    </w:rPr>
  </w:style>
  <w:style w:type="character" w:customStyle="1" w:styleId="WW8Num16z0">
    <w:name w:val="WW8Num16z0"/>
    <w:rPr>
      <w:b w:val="0"/>
    </w:rPr>
  </w:style>
  <w:style w:type="character" w:customStyle="1" w:styleId="WW8Num18z0">
    <w:name w:val="WW8Num18z0"/>
    <w:rPr>
      <w:rFonts w:ascii="Arial" w:eastAsia="Times New Roman" w:hAnsi="Arial" w:cs="Aria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25z1">
    <w:name w:val="WW8Num25z1"/>
    <w:rPr>
      <w:rFonts w:ascii="Arial" w:eastAsia="Times New Roman" w:hAnsi="Arial" w:cs="Arial"/>
    </w:rPr>
  </w:style>
  <w:style w:type="character" w:customStyle="1" w:styleId="WW8Num28z0">
    <w:name w:val="WW8Num28z0"/>
    <w:rPr>
      <w:rFonts w:ascii="Arial" w:eastAsia="Times New Roman" w:hAnsi="Arial" w:cs="Arial"/>
    </w:rPr>
  </w:style>
  <w:style w:type="character" w:customStyle="1" w:styleId="WW8Num29z0">
    <w:name w:val="WW8Num29z0"/>
    <w:rPr>
      <w:rFonts w:ascii="Arial" w:eastAsia="Times New Roman" w:hAnsi="Arial" w:cs="Arial"/>
    </w:rPr>
  </w:style>
  <w:style w:type="character" w:customStyle="1" w:styleId="WW8Num30z0">
    <w:name w:val="WW8Num30z0"/>
    <w:rPr>
      <w:b w:val="0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3z0">
    <w:name w:val="WW8Num33z0"/>
    <w:rPr>
      <w:rFonts w:ascii="Arial" w:eastAsia="Times New Roman" w:hAnsi="Arial" w:cs="Arial"/>
    </w:rPr>
  </w:style>
  <w:style w:type="character" w:customStyle="1" w:styleId="WW8Num34z0">
    <w:name w:val="WW8Num34z0"/>
    <w:rPr>
      <w:rFonts w:ascii="Arial" w:eastAsia="Times New Roman" w:hAnsi="Arial" w:cs="Arial"/>
    </w:rPr>
  </w:style>
  <w:style w:type="character" w:customStyle="1" w:styleId="WW8Num41z0">
    <w:name w:val="WW8Num41z0"/>
    <w:rPr>
      <w:b w:val="0"/>
    </w:rPr>
  </w:style>
  <w:style w:type="character" w:customStyle="1" w:styleId="WW8Num49z0">
    <w:name w:val="WW8Num49z0"/>
    <w:rPr>
      <w:rFonts w:ascii="Arial" w:eastAsia="Times New Roman" w:hAnsi="Arial" w:cs="Arial"/>
    </w:rPr>
  </w:style>
  <w:style w:type="character" w:customStyle="1" w:styleId="WW8Num53z1">
    <w:name w:val="WW8Num53z1"/>
    <w:rPr>
      <w:rFonts w:ascii="Arial" w:eastAsia="Times New Roman" w:hAnsi="Arial" w:cs="Arial"/>
    </w:rPr>
  </w:style>
  <w:style w:type="character" w:customStyle="1" w:styleId="WW8Num56z0">
    <w:name w:val="WW8Num56z0"/>
    <w:rPr>
      <w:rFonts w:ascii="Arial" w:eastAsia="Times New Roman" w:hAnsi="Arial" w:cs="Arial"/>
    </w:rPr>
  </w:style>
  <w:style w:type="character" w:customStyle="1" w:styleId="WW8Num57z0">
    <w:name w:val="WW8Num57z0"/>
    <w:rPr>
      <w:rFonts w:ascii="Arial" w:eastAsia="Times New Roman" w:hAnsi="Arial" w:cs="Arial"/>
    </w:rPr>
  </w:style>
  <w:style w:type="character" w:customStyle="1" w:styleId="WW8Num58z0">
    <w:name w:val="WW8Num58z0"/>
    <w:rPr>
      <w:rFonts w:ascii="Arial" w:eastAsia="Times New Roman" w:hAnsi="Arial" w:cs="Arial"/>
    </w:rPr>
  </w:style>
  <w:style w:type="character" w:customStyle="1" w:styleId="WW8Num60z0">
    <w:name w:val="WW8Num60z0"/>
    <w:rPr>
      <w:b w:val="0"/>
    </w:rPr>
  </w:style>
  <w:style w:type="character" w:customStyle="1" w:styleId="WW8Num62z0">
    <w:name w:val="WW8Num62z0"/>
    <w:rPr>
      <w:b w:val="0"/>
    </w:rPr>
  </w:style>
  <w:style w:type="character" w:customStyle="1" w:styleId="WW8Num65z0">
    <w:name w:val="WW8Num65z0"/>
    <w:rPr>
      <w:rFonts w:ascii="Arial" w:eastAsia="Times New Roman" w:hAnsi="Arial" w:cs="Arial"/>
    </w:rPr>
  </w:style>
  <w:style w:type="character" w:customStyle="1" w:styleId="WW8Num66z0">
    <w:name w:val="WW8Num66z0"/>
    <w:rPr>
      <w:b w:val="0"/>
    </w:rPr>
  </w:style>
  <w:style w:type="character" w:customStyle="1" w:styleId="WW8Num67z1">
    <w:name w:val="WW8Num67z1"/>
    <w:rPr>
      <w:rFonts w:ascii="Arial" w:eastAsia="Times New Roman" w:hAnsi="Arial" w:cs="Arial"/>
    </w:rPr>
  </w:style>
  <w:style w:type="character" w:customStyle="1" w:styleId="WW8Num68z2">
    <w:name w:val="WW8Num68z2"/>
    <w:rPr>
      <w:rFonts w:ascii="Arial" w:eastAsia="Times New Roman" w:hAnsi="Arial" w:cs="Arial"/>
    </w:rPr>
  </w:style>
  <w:style w:type="character" w:customStyle="1" w:styleId="VarsaylanParagrafYazTipi1">
    <w:name w:val="Varsayılan Paragraf Yazı Tipi1"/>
  </w:style>
  <w:style w:type="character" w:customStyle="1" w:styleId="AklamaBavurusu1">
    <w:name w:val="Açıklama Başvurusu1"/>
    <w:basedOn w:val="VarsaylanParagrafYazTipi1"/>
    <w:rPr>
      <w:sz w:val="16"/>
      <w:szCs w:val="16"/>
    </w:rPr>
  </w:style>
  <w:style w:type="character" w:customStyle="1" w:styleId="Balk1Char">
    <w:name w:val="Başlık 1 Char"/>
    <w:basedOn w:val="VarsaylanParagrafYazTipi1"/>
    <w:rPr>
      <w:rFonts w:ascii="Arial" w:hAnsi="Arial"/>
      <w:b/>
      <w:bCs/>
      <w:sz w:val="144"/>
      <w:szCs w:val="24"/>
      <w:lang w:val="tr-TR" w:eastAsia="ar-SA" w:bidi="ar-SA"/>
    </w:rPr>
  </w:style>
  <w:style w:type="character" w:customStyle="1" w:styleId="Balk3Char">
    <w:name w:val="Başlık 3 Char"/>
    <w:basedOn w:val="VarsaylanParagrafYazTipi1"/>
    <w:rPr>
      <w:rFonts w:ascii="Arial" w:hAnsi="Arial" w:cs="Arial"/>
      <w:b/>
      <w:bCs/>
      <w:sz w:val="26"/>
      <w:szCs w:val="26"/>
      <w:lang w:val="tr-TR" w:eastAsia="ar-SA" w:bidi="ar-SA"/>
    </w:rPr>
  </w:style>
  <w:style w:type="character" w:customStyle="1" w:styleId="Maddearetleri">
    <w:name w:val="Madde İşaretleri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Tahoma"/>
    </w:rPr>
  </w:style>
  <w:style w:type="paragraph" w:customStyle="1" w:styleId="Balk10">
    <w:name w:val="Başlık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bulleted">
    <w:name w:val="bulleted"/>
    <w:pPr>
      <w:tabs>
        <w:tab w:val="left" w:pos="2268"/>
      </w:tabs>
      <w:suppressAutoHyphens/>
      <w:spacing w:before="60"/>
      <w:ind w:left="1134" w:hanging="425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modl">
    <w:name w:val="modl"/>
    <w:basedOn w:val="Normal"/>
    <w:pPr>
      <w:keepNext/>
      <w:snapToGrid w:val="0"/>
      <w:spacing w:before="60"/>
    </w:pPr>
    <w:rPr>
      <w:rFonts w:ascii="Tahoma" w:hAnsi="Tahoma" w:cs="Tahoma"/>
      <w:b/>
      <w:bCs/>
      <w:spacing w:val="-6"/>
      <w:sz w:val="18"/>
      <w:szCs w:val="18"/>
    </w:rPr>
  </w:style>
  <w:style w:type="paragraph" w:customStyle="1" w:styleId="AklamaMetni1">
    <w:name w:val="Açıklama Metni1"/>
    <w:basedOn w:val="Normal"/>
    <w:rPr>
      <w:sz w:val="20"/>
      <w:szCs w:val="20"/>
    </w:rPr>
  </w:style>
  <w:style w:type="paragraph" w:styleId="AklamaKonusu">
    <w:name w:val="annotation subject"/>
    <w:basedOn w:val="AklamaMetni1"/>
    <w:next w:val="AklamaMetni1"/>
    <w:rPr>
      <w:b/>
      <w:bCs/>
    </w:r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1nu">
    <w:name w:val="1. nu"/>
    <w:basedOn w:val="Normal"/>
    <w:next w:val="Normal"/>
    <w:pPr>
      <w:numPr>
        <w:numId w:val="13"/>
      </w:numPr>
      <w:ind w:left="0" w:right="-170" w:firstLine="0"/>
    </w:pPr>
  </w:style>
  <w:style w:type="paragraph" w:customStyle="1" w:styleId="0nu">
    <w:name w:val="0 nu"/>
    <w:basedOn w:val="1nu"/>
    <w:pPr>
      <w:ind w:left="360" w:hanging="360"/>
    </w:p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rsid w:val="002309F0"/>
    <w:rPr>
      <w:sz w:val="16"/>
      <w:szCs w:val="16"/>
    </w:rPr>
  </w:style>
  <w:style w:type="paragraph" w:styleId="AklamaMetni">
    <w:name w:val="annotation text"/>
    <w:basedOn w:val="Normal"/>
    <w:link w:val="AklamaMetniChar"/>
    <w:rsid w:val="002309F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309F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BİLGİ FORMU</vt:lpstr>
    </vt:vector>
  </TitlesOfParts>
  <Company>TOSHIBA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subject/>
  <dc:creator>VESTEL</dc:creator>
  <cp:keywords/>
  <dc:description/>
  <cp:lastModifiedBy>Hikmet FIDANBOY</cp:lastModifiedBy>
  <cp:revision>11</cp:revision>
  <cp:lastPrinted>2009-01-28T16:50:00Z</cp:lastPrinted>
  <dcterms:created xsi:type="dcterms:W3CDTF">2009-10-15T11:36:00Z</dcterms:created>
  <dcterms:modified xsi:type="dcterms:W3CDTF">2016-01-25T10:22:00Z</dcterms:modified>
</cp:coreProperties>
</file>